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8A0B4F">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8A0B4F">
              <w:rPr>
                <w:rFonts w:ascii="Times New Roman" w:eastAsia="Calibri" w:hAnsi="Times New Roman" w:cs="Times New Roman"/>
                <w:b/>
              </w:rPr>
              <w:t xml:space="preserve">6 </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«Россети Центр». (Филиал ПАО «</w:t>
      </w:r>
      <w:proofErr w:type="spellStart"/>
      <w:r w:rsidR="00996D45" w:rsidRPr="00212F41">
        <w:rPr>
          <w:b/>
          <w:bCs/>
          <w:iCs/>
          <w:sz w:val="22"/>
          <w:szCs w:val="22"/>
        </w:rPr>
        <w:t>Россети</w:t>
      </w:r>
      <w:proofErr w:type="spellEnd"/>
      <w:r w:rsidR="00996D45" w:rsidRPr="00212F41">
        <w:rPr>
          <w:b/>
          <w:bCs/>
          <w:iCs/>
          <w:sz w:val="22"/>
          <w:szCs w:val="22"/>
        </w:rPr>
        <w:t xml:space="preserve"> Центр» - «Ярэнерго»)</w:t>
      </w:r>
      <w:r w:rsidR="00996D45" w:rsidRPr="00212F41">
        <w:rPr>
          <w:b/>
          <w:bCs/>
          <w:sz w:val="22"/>
          <w:szCs w:val="22"/>
        </w:rPr>
        <w:t xml:space="preserve">, </w:t>
      </w:r>
      <w:r w:rsidR="00996D45" w:rsidRPr="00212F41">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Центр»-«Ярэнерго»  </w:t>
      </w:r>
      <w:r w:rsidR="00996D45" w:rsidRPr="00212F41">
        <w:rPr>
          <w:b/>
          <w:color w:val="000000"/>
          <w:sz w:val="22"/>
          <w:szCs w:val="22"/>
        </w:rPr>
        <w:t>Клушина Алексея Валерьевича</w:t>
      </w:r>
      <w:r w:rsidR="00996D45" w:rsidRPr="00212F41">
        <w:rPr>
          <w:color w:val="000000"/>
          <w:sz w:val="22"/>
          <w:szCs w:val="22"/>
        </w:rPr>
        <w:t>, действующего на основании Доверенности, выданной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 от </w:t>
      </w:r>
      <w:r w:rsidR="008A0B4F">
        <w:rPr>
          <w:color w:val="000000"/>
          <w:sz w:val="22"/>
          <w:szCs w:val="22"/>
          <w:lang w:val="ru-RU"/>
        </w:rPr>
        <w:t>0</w:t>
      </w:r>
      <w:r w:rsidR="00445022">
        <w:rPr>
          <w:color w:val="000000"/>
          <w:sz w:val="22"/>
          <w:szCs w:val="22"/>
          <w:lang w:val="ru-RU"/>
        </w:rPr>
        <w:t>7</w:t>
      </w:r>
      <w:r w:rsidR="008A0B4F">
        <w:rPr>
          <w:color w:val="000000"/>
          <w:sz w:val="22"/>
          <w:szCs w:val="22"/>
          <w:lang w:val="ru-RU"/>
        </w:rPr>
        <w:t>.0</w:t>
      </w:r>
      <w:r w:rsidR="00445022">
        <w:rPr>
          <w:color w:val="000000"/>
          <w:sz w:val="22"/>
          <w:szCs w:val="22"/>
          <w:lang w:val="ru-RU"/>
        </w:rPr>
        <w:t>4</w:t>
      </w:r>
      <w:r w:rsidR="008A0B4F">
        <w:rPr>
          <w:color w:val="000000"/>
          <w:sz w:val="22"/>
          <w:szCs w:val="22"/>
          <w:lang w:val="ru-RU"/>
        </w:rPr>
        <w:t>.202</w:t>
      </w:r>
      <w:r w:rsidR="00445022">
        <w:rPr>
          <w:color w:val="000000"/>
          <w:sz w:val="22"/>
          <w:szCs w:val="22"/>
          <w:lang w:val="ru-RU"/>
        </w:rPr>
        <w:t>6</w:t>
      </w:r>
      <w:r w:rsidR="00996D45" w:rsidRPr="00212F41">
        <w:rPr>
          <w:color w:val="000000"/>
          <w:sz w:val="22"/>
          <w:szCs w:val="22"/>
        </w:rPr>
        <w:t>г. № Д-ЯР/</w:t>
      </w:r>
      <w:r w:rsidR="00445022">
        <w:rPr>
          <w:color w:val="000000"/>
          <w:sz w:val="22"/>
          <w:szCs w:val="22"/>
          <w:lang w:val="ru-RU"/>
        </w:rPr>
        <w:t>20</w:t>
      </w:r>
      <w:r w:rsidR="00996D45" w:rsidRPr="00212F41">
        <w:rPr>
          <w:color w:val="000000"/>
          <w:sz w:val="22"/>
          <w:szCs w:val="22"/>
        </w:rPr>
        <w:t>, с одной стороны и</w:t>
      </w:r>
    </w:p>
    <w:p w:rsidR="00996D45" w:rsidRPr="00445022" w:rsidRDefault="00A003A7" w:rsidP="00996D45">
      <w:pPr>
        <w:spacing w:after="0" w:line="240" w:lineRule="auto"/>
        <w:ind w:firstLine="709"/>
        <w:jc w:val="both"/>
        <w:rPr>
          <w:rFonts w:ascii="Times New Roman" w:eastAsia="Times New Roman" w:hAnsi="Times New Roman" w:cs="Times New Roman"/>
          <w:snapToGrid w:val="0"/>
          <w:color w:val="000000"/>
          <w:lang w:eastAsia="x-none"/>
        </w:rPr>
      </w:pPr>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w:t>
      </w:r>
      <w:r w:rsidR="00EE083B">
        <w:rPr>
          <w:rFonts w:ascii="Times New Roman" w:eastAsia="Times New Roman" w:hAnsi="Times New Roman" w:cs="Times New Roman"/>
          <w:snapToGrid w:val="0"/>
          <w:color w:val="000000"/>
          <w:lang w:val="x-none" w:eastAsia="x-none"/>
        </w:rPr>
        <w:t>заключения договора на поставку</w:t>
      </w:r>
      <w:r w:rsidR="00EE083B">
        <w:rPr>
          <w:rFonts w:ascii="Times New Roman" w:hAnsi="Times New Roman"/>
          <w:sz w:val="24"/>
          <w:szCs w:val="24"/>
        </w:rPr>
        <w:t xml:space="preserve"> </w:t>
      </w:r>
      <w:r w:rsidR="004A775A" w:rsidRPr="004A775A">
        <w:rPr>
          <w:rFonts w:ascii="Times New Roman" w:hAnsi="Times New Roman"/>
        </w:rPr>
        <w:t>геодезического ГНСС оборудования</w:t>
      </w:r>
      <w:r w:rsidR="00445022" w:rsidRPr="00445022">
        <w:rPr>
          <w:rFonts w:ascii="Times New Roman" w:hAnsi="Times New Roman"/>
        </w:rPr>
        <w:t xml:space="preserve"> </w:t>
      </w:r>
      <w:r w:rsidR="00F03CB2" w:rsidRPr="00C232CA">
        <w:rPr>
          <w:rFonts w:ascii="Times New Roman" w:hAnsi="Times New Roman"/>
        </w:rPr>
        <w:t>для нужд ПАО «</w:t>
      </w:r>
      <w:proofErr w:type="spellStart"/>
      <w:r w:rsidR="00F03CB2" w:rsidRPr="00C232CA">
        <w:rPr>
          <w:rFonts w:ascii="Times New Roman" w:hAnsi="Times New Roman"/>
        </w:rPr>
        <w:t>Россети</w:t>
      </w:r>
      <w:proofErr w:type="spellEnd"/>
      <w:r w:rsidR="00F03CB2" w:rsidRPr="00C232CA">
        <w:rPr>
          <w:rFonts w:ascii="Times New Roman" w:hAnsi="Times New Roman"/>
        </w:rPr>
        <w:t xml:space="preserve"> Центр» (филиала «Ярэнерго»),</w:t>
      </w:r>
      <w:r w:rsidRPr="00EE083B">
        <w:rPr>
          <w:rFonts w:ascii="Times New Roman" w:eastAsia="Times New Roman" w:hAnsi="Times New Roman" w:cs="Times New Roman"/>
          <w:snapToGrid w:val="0"/>
          <w:color w:val="000000"/>
          <w:lang w:val="x-none" w:eastAsia="x-none"/>
        </w:rPr>
        <w:t xml:space="preserve"> объявленной извещением</w:t>
      </w:r>
      <w:r w:rsidRPr="00212F41">
        <w:rPr>
          <w:rFonts w:ascii="Times New Roman" w:eastAsia="Times New Roman" w:hAnsi="Times New Roman" w:cs="Times New Roman"/>
          <w:color w:val="000000"/>
          <w:lang w:eastAsia="ru-RU"/>
        </w:rPr>
        <w:t xml:space="preserve">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E07851">
      <w:pPr>
        <w:pStyle w:val="af5"/>
        <w:tabs>
          <w:tab w:val="left" w:pos="0"/>
        </w:tabs>
        <w:spacing w:after="0"/>
        <w:ind w:left="0" w:firstLine="709"/>
        <w:rPr>
          <w:rFonts w:ascii="Times New Roman" w:hAnsi="Times New Roman" w:cs="Times New Roman"/>
          <w:bCs/>
          <w:sz w:val="22"/>
          <w:szCs w:val="22"/>
        </w:rPr>
      </w:pPr>
      <w:r w:rsidRPr="00212F41">
        <w:rPr>
          <w:rFonts w:ascii="Times New Roman" w:eastAsia="Times New Roman" w:hAnsi="Times New Roman" w:cs="Times New Roman"/>
          <w:sz w:val="22"/>
          <w:szCs w:val="22"/>
        </w:rPr>
        <w:t xml:space="preserve">1.1.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E07851">
      <w:pPr>
        <w:pStyle w:val="af5"/>
        <w:tabs>
          <w:tab w:val="left" w:pos="0"/>
        </w:tabs>
        <w:spacing w:after="0"/>
        <w:ind w:left="0" w:firstLine="709"/>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E07851">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E07851">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 xml:space="preserve">Товар </w:t>
      </w:r>
      <w:r w:rsidRPr="00212F41">
        <w:rPr>
          <w:rFonts w:ascii="Times New Roman" w:eastAsia="Times New Roman" w:hAnsi="Times New Roman" w:cs="Times New Roman"/>
          <w:lang w:eastAsia="ru-RU"/>
        </w:rPr>
        <w:t>–</w:t>
      </w:r>
      <w:r w:rsidR="00E47C7C">
        <w:rPr>
          <w:rFonts w:ascii="Times New Roman" w:eastAsia="Times New Roman" w:hAnsi="Times New Roman" w:cs="Times New Roman"/>
          <w:lang w:eastAsia="ru-RU"/>
        </w:rPr>
        <w:t xml:space="preserve"> </w:t>
      </w:r>
      <w:r w:rsidR="004A775A" w:rsidRPr="004A775A">
        <w:rPr>
          <w:rFonts w:ascii="Times New Roman" w:hAnsi="Times New Roman"/>
        </w:rPr>
        <w:t>геодезическ</w:t>
      </w:r>
      <w:r w:rsidR="004A775A">
        <w:rPr>
          <w:rFonts w:ascii="Times New Roman" w:hAnsi="Times New Roman"/>
        </w:rPr>
        <w:t>ое</w:t>
      </w:r>
      <w:r w:rsidR="004A775A" w:rsidRPr="004A775A">
        <w:rPr>
          <w:rFonts w:ascii="Times New Roman" w:hAnsi="Times New Roman"/>
        </w:rPr>
        <w:t xml:space="preserve"> ГНСС оборудовани</w:t>
      </w:r>
      <w:r w:rsidR="004A775A">
        <w:rPr>
          <w:rFonts w:ascii="Times New Roman" w:hAnsi="Times New Roman"/>
        </w:rPr>
        <w:t>е</w:t>
      </w:r>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445022"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по адрес</w:t>
      </w:r>
      <w:r w:rsidR="006A7AFF">
        <w:rPr>
          <w:rFonts w:ascii="Times New Roman" w:eastAsia="Times New Roman" w:hAnsi="Times New Roman" w:cs="Times New Roman"/>
          <w:lang w:eastAsia="ru-RU"/>
        </w:rPr>
        <w:t>у</w:t>
      </w:r>
      <w:r w:rsidRPr="00212F41">
        <w:rPr>
          <w:rFonts w:ascii="Times New Roman" w:eastAsia="Times New Roman" w:hAnsi="Times New Roman" w:cs="Times New Roman"/>
          <w:lang w:eastAsia="ru-RU"/>
        </w:rPr>
        <w:t xml:space="preserve"> склада:</w:t>
      </w:r>
      <w:r w:rsidR="00445022">
        <w:rPr>
          <w:rFonts w:ascii="Times New Roman" w:eastAsia="Times New Roman" w:hAnsi="Times New Roman" w:cs="Times New Roman"/>
          <w:lang w:eastAsia="ru-RU"/>
        </w:rPr>
        <w:t xml:space="preserve"> </w:t>
      </w:r>
      <w:r w:rsidR="00445022" w:rsidRPr="00445022">
        <w:rPr>
          <w:rFonts w:ascii="Times New Roman" w:eastAsia="Times New Roman" w:hAnsi="Times New Roman" w:cs="Times New Roman"/>
          <w:lang w:eastAsia="ru-RU"/>
        </w:rPr>
        <w:t>150003, г. Ярославль, ул. Северная Подстанция, д.9</w:t>
      </w:r>
    </w:p>
    <w:p w:rsidR="00996D45" w:rsidRPr="00212F41" w:rsidRDefault="00996D45" w:rsidP="002C4D46">
      <w:pPr>
        <w:shd w:val="clear" w:color="auto" w:fill="FFFFFF"/>
        <w:spacing w:after="0" w:line="240" w:lineRule="auto"/>
        <w:jc w:val="center"/>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w:t>
      </w:r>
      <w:proofErr w:type="gramEnd"/>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lastRenderedPageBreak/>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w:t>
      </w:r>
      <w:r w:rsidRPr="00212F41">
        <w:rPr>
          <w:rFonts w:ascii="Times New Roman" w:eastAsia="Times New Roman" w:hAnsi="Times New Roman" w:cs="Times New Roman"/>
          <w:lang w:eastAsia="ru-RU"/>
        </w:rPr>
        <w:lastRenderedPageBreak/>
        <w:t>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w:t>
      </w:r>
      <w:r w:rsidRPr="00212F41">
        <w:rPr>
          <w:rFonts w:ascii="Times New Roman" w:eastAsia="Times New Roman" w:hAnsi="Times New Roman" w:cs="Times New Roman"/>
          <w:lang w:eastAsia="ru-RU"/>
        </w:rPr>
        <w:lastRenderedPageBreak/>
        <w:t>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w:t>
      </w:r>
      <w:r w:rsidRPr="00212F41">
        <w:rPr>
          <w:rFonts w:ascii="Times New Roman" w:eastAsia="Times New Roman" w:hAnsi="Times New Roman" w:cs="Times New Roman"/>
          <w:lang w:eastAsia="ru-RU"/>
        </w:rPr>
        <w:lastRenderedPageBreak/>
        <w:t xml:space="preserve">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DF2897" w:rsidRDefault="00996D45" w:rsidP="00DF2897">
      <w:pPr>
        <w:tabs>
          <w:tab w:val="left" w:pos="1134"/>
        </w:tabs>
        <w:spacing w:after="0" w:line="240" w:lineRule="auto"/>
        <w:jc w:val="both"/>
        <w:outlineLvl w:val="0"/>
        <w:rPr>
          <w:rFonts w:ascii="Times New Roman" w:eastAsia="Times New Roman" w:hAnsi="Times New Roman" w:cs="Times New Roman"/>
          <w:sz w:val="24"/>
          <w:szCs w:val="24"/>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r>
      <w:r w:rsidR="00DF2897" w:rsidRPr="00DF2897">
        <w:rPr>
          <w:rFonts w:ascii="Times New Roman" w:eastAsia="Times New Roman" w:hAnsi="Times New Roman" w:cs="Times New Roman"/>
          <w:sz w:val="24"/>
          <w:szCs w:val="24"/>
          <w:lang w:eastAsia="ru-RU"/>
        </w:rPr>
        <w:t xml:space="preserve">Гарантия на поставляемое оборудование должна распространяться не менее чем на </w:t>
      </w:r>
      <w:r w:rsidR="004A775A" w:rsidRPr="004A775A">
        <w:rPr>
          <w:rFonts w:ascii="Times New Roman" w:eastAsia="Times New Roman" w:hAnsi="Times New Roman" w:cs="Times New Roman"/>
          <w:sz w:val="24"/>
          <w:szCs w:val="24"/>
          <w:lang w:eastAsia="ru-RU"/>
        </w:rPr>
        <w:t xml:space="preserve">12 </w:t>
      </w:r>
      <w:r w:rsidR="00DF2897" w:rsidRPr="00DF2897">
        <w:rPr>
          <w:rFonts w:ascii="Times New Roman" w:eastAsia="Times New Roman" w:hAnsi="Times New Roman" w:cs="Times New Roman"/>
          <w:sz w:val="24"/>
          <w:szCs w:val="24"/>
          <w:lang w:eastAsia="ru-RU"/>
        </w:rPr>
        <w:t>месяцев. Время начала исчисления гарантийного срока – с даты ввода оборудования в эксплуатацию</w:t>
      </w:r>
      <w:r w:rsidR="004A775A">
        <w:rPr>
          <w:rFonts w:ascii="Times New Roman" w:eastAsia="Times New Roman" w:hAnsi="Times New Roman" w:cs="Times New Roman"/>
          <w:sz w:val="24"/>
          <w:szCs w:val="24"/>
          <w:lang w:eastAsia="ru-RU"/>
        </w:rPr>
        <w:t>.</w:t>
      </w:r>
    </w:p>
    <w:p w:rsidR="00996D45" w:rsidRPr="00212F41" w:rsidRDefault="00996D45" w:rsidP="00DF2897">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bookmarkStart w:id="0" w:name="_GoBack"/>
      <w:bookmarkEnd w:id="0"/>
      <w:r w:rsidRPr="00212F41">
        <w:rPr>
          <w:rFonts w:ascii="Times New Roman" w:eastAsia="Times New Roman" w:hAnsi="Times New Roman" w:cs="Times New Roman"/>
          <w:lang w:eastAsia="ru-RU"/>
        </w:rPr>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w:t>
      </w:r>
      <w:proofErr w:type="gramStart"/>
      <w:r w:rsidRPr="00212F41">
        <w:rPr>
          <w:rFonts w:ascii="Times New Roman" w:eastAsia="Times New Roman" w:hAnsi="Times New Roman" w:cs="Times New Roman"/>
          <w:lang w:eastAsia="ru-RU"/>
        </w:rPr>
        <w:t>6.4  настоящего</w:t>
      </w:r>
      <w:proofErr w:type="gramEnd"/>
      <w:r w:rsidRPr="00212F41">
        <w:rPr>
          <w:rFonts w:ascii="Times New Roman" w:eastAsia="Times New Roman" w:hAnsi="Times New Roman" w:cs="Times New Roman"/>
          <w:lang w:eastAsia="ru-RU"/>
        </w:rPr>
        <w:t xml:space="preserve">  Договора. Гарантийный срок исчисляется со дня подписания УПД Покупателем.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7.1. Оплата товара Поставщику будет производиться денежными средствами в рублях </w:t>
      </w:r>
      <w:r w:rsidRPr="00212F41">
        <w:rPr>
          <w:rFonts w:ascii="Times New Roman" w:eastAsia="Times New Roman" w:hAnsi="Times New Roman" w:cs="Times New Roman"/>
          <w:lang w:eastAsia="ru-RU"/>
        </w:rPr>
        <w:lastRenderedPageBreak/>
        <w:t>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t xml:space="preserve">безналичным расчетом в течение 7 </w:t>
      </w:r>
      <w:r w:rsidRPr="00212F41">
        <w:rPr>
          <w:rFonts w:ascii="Times New Roman" w:eastAsia="Calibri" w:hAnsi="Times New Roman" w:cs="Times New Roman"/>
        </w:rPr>
        <w:t xml:space="preserve">(семи) </w:t>
      </w:r>
      <w:r w:rsidRPr="00212F41">
        <w:rPr>
          <w:rFonts w:ascii="Times New Roman" w:eastAsia="Times New Roman" w:hAnsi="Times New Roman" w:cs="Times New Roman"/>
        </w:rPr>
        <w:t>рабочих дней с момента подписания</w:t>
      </w:r>
      <w:r w:rsidRPr="00212F41">
        <w:rPr>
          <w:rFonts w:ascii="Times New Roman" w:eastAsia="Calibri" w:hAnsi="Times New Roman" w:cs="Times New Roman"/>
        </w:rPr>
        <w:t xml:space="preserve"> Сторонами накладной, предоставления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При доставке ТМЦ специализированными перевозчиками (в том числе ООО «ДЛ-Транс», ФГУП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w:t>
      </w:r>
      <w:proofErr w:type="gramStart"/>
      <w:r w:rsidRPr="00212F41">
        <w:rPr>
          <w:rFonts w:ascii="Times New Roman" w:eastAsia="Times New Roman" w:hAnsi="Times New Roman" w:cs="Times New Roman"/>
          <w:lang w:eastAsia="ru-RU"/>
        </w:rPr>
        <w:t>УПД  в</w:t>
      </w:r>
      <w:proofErr w:type="gramEnd"/>
      <w:r w:rsidRPr="00212F41">
        <w:rPr>
          <w:rFonts w:ascii="Times New Roman" w:eastAsia="Times New Roman" w:hAnsi="Times New Roman" w:cs="Times New Roman"/>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E76C8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8. ОТВЕТСТВЕННОСТЬ СТОРОН И ОБЕСПЕЧЕНИЕ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212F41">
        <w:rPr>
          <w:rFonts w:ascii="Times New Roman" w:eastAsia="Times New Roman" w:hAnsi="Times New Roman" w:cs="Times New Roman"/>
          <w:lang w:val="ru-MD" w:eastAsia="ru-RU"/>
        </w:rPr>
        <w:t>о</w:t>
      </w:r>
      <w:r w:rsidRPr="00212F41">
        <w:rPr>
          <w:rFonts w:ascii="Times New Roman" w:eastAsia="Times New Roman" w:hAnsi="Times New Roman" w:cs="Times New Roman"/>
          <w:lang w:eastAsia="ru-RU"/>
        </w:rPr>
        <w:t>в</w:t>
      </w:r>
      <w:r w:rsidRPr="00212F41">
        <w:rPr>
          <w:rFonts w:ascii="Times New Roman" w:eastAsia="Times New Roman" w:hAnsi="Times New Roman" w:cs="Times New Roman"/>
          <w:lang w:val="ru-MD" w:eastAsia="ru-RU"/>
        </w:rPr>
        <w:t>ара,</w:t>
      </w:r>
      <w:r w:rsidRPr="00212F41">
        <w:rPr>
          <w:rFonts w:ascii="Times New Roman" w:eastAsia="Times New Roman" w:hAnsi="Times New Roman" w:cs="Times New Roman"/>
          <w:lang w:eastAsia="ru-RU"/>
        </w:rPr>
        <w:t xml:space="preserve">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lastRenderedPageBreak/>
        <w:t xml:space="preserve">         8.6. </w:t>
      </w:r>
      <w:r w:rsidRPr="00212F41">
        <w:rPr>
          <w:rFonts w:ascii="Times New Roman" w:eastAsia="Times New Roman" w:hAnsi="Times New Roman" w:cs="Times New Roman"/>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rsidRPr="00212F41">
        <w:rPr>
          <w:rFonts w:ascii="Times New Roman" w:eastAsia="Times New Roman" w:hAnsi="Times New Roman" w:cs="Times New Roman"/>
          <w:lang w:eastAsia="ru-RU"/>
        </w:rPr>
        <w:lastRenderedPageBreak/>
        <w:t>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lastRenderedPageBreak/>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w:t>
      </w:r>
      <w:r w:rsidRPr="00212F41">
        <w:rPr>
          <w:rFonts w:ascii="Times New Roman" w:eastAsia="Calibri" w:hAnsi="Times New Roman" w:cs="Times New Roman"/>
        </w:rPr>
        <w:lastRenderedPageBreak/>
        <w:t>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w:t>
      </w:r>
      <w:proofErr w:type="gramStart"/>
      <w:r w:rsidRPr="00212F41">
        <w:rPr>
          <w:rFonts w:ascii="Times New Roman" w:eastAsia="Calibri" w:hAnsi="Times New Roman" w:cs="Times New Roman"/>
        </w:rPr>
        <w:t xml:space="preserve">№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5</w:t>
      </w:r>
      <w:proofErr w:type="gramEnd"/>
      <w:r w:rsidRPr="00212F41">
        <w:rPr>
          <w:rFonts w:ascii="Times New Roman" w:eastAsia="Calibri" w:hAnsi="Times New Roman" w:cs="Times New Roman"/>
        </w:rPr>
        <w:t xml:space="preserve">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lastRenderedPageBreak/>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A40753" w:rsidP="00996D4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6D45"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Почтовый адрес:150003, Россия, г. </w:t>
      </w:r>
      <w:proofErr w:type="gramStart"/>
      <w:r w:rsidRPr="00212F41">
        <w:rPr>
          <w:rFonts w:ascii="Times New Roman" w:eastAsia="Times New Roman" w:hAnsi="Times New Roman" w:cs="Times New Roman"/>
          <w:lang w:eastAsia="ru-RU"/>
        </w:rPr>
        <w:t>Ярославль,  ул.</w:t>
      </w:r>
      <w:proofErr w:type="gramEnd"/>
      <w:r w:rsidRPr="00212F41">
        <w:rPr>
          <w:rFonts w:ascii="Times New Roman" w:eastAsia="Times New Roman" w:hAnsi="Times New Roman" w:cs="Times New Roman"/>
          <w:lang w:eastAsia="ru-RU"/>
        </w:rPr>
        <w:t xml:space="preserve">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к/</w:t>
      </w:r>
      <w:proofErr w:type="gramStart"/>
      <w:r w:rsidRPr="00212F41">
        <w:rPr>
          <w:rFonts w:ascii="Times New Roman" w:eastAsia="Times New Roman" w:hAnsi="Times New Roman" w:cs="Times New Roman"/>
          <w:lang w:eastAsia="ru-RU"/>
        </w:rPr>
        <w:t>с:  30</w:t>
      </w:r>
      <w:proofErr w:type="gramEnd"/>
      <w:r w:rsidRPr="00212F41">
        <w:rPr>
          <w:rFonts w:ascii="Times New Roman" w:eastAsia="Times New Roman" w:hAnsi="Times New Roman" w:cs="Times New Roman"/>
          <w:lang w:eastAsia="ru-RU"/>
        </w:rPr>
        <w:t xml:space="preserve">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ОГРН:  1046900099498</w:t>
      </w:r>
      <w:proofErr w:type="gramEnd"/>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8A0B4F">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xml:space="preserve">» </w:t>
            </w:r>
            <w:r w:rsidRPr="00445022">
              <w:rPr>
                <w:rFonts w:ascii="Times New Roman" w:eastAsia="Times New Roman" w:hAnsi="Times New Roman" w:cs="Times New Roman"/>
                <w:bCs/>
                <w:color w:val="000000"/>
                <w:lang w:eastAsia="ru-RU"/>
              </w:rPr>
              <w:t>_____________</w:t>
            </w:r>
            <w:r w:rsidRPr="00212F41">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 xml:space="preserve">М.П.   </w:t>
            </w:r>
            <w:r w:rsidRPr="00445022">
              <w:rPr>
                <w:rFonts w:ascii="Times New Roman" w:eastAsia="Times New Roman" w:hAnsi="Times New Roman" w:cs="Times New Roman"/>
                <w:b/>
                <w:bCs/>
                <w:color w:val="000000"/>
                <w:lang w:eastAsia="ru-RU"/>
              </w:rPr>
              <w:t>«</w:t>
            </w:r>
            <w:r w:rsidRPr="00445022">
              <w:rPr>
                <w:rFonts w:ascii="Times New Roman" w:eastAsia="Times New Roman" w:hAnsi="Times New Roman" w:cs="Times New Roman"/>
                <w:bCs/>
                <w:color w:val="000000"/>
                <w:lang w:eastAsia="ru-RU"/>
              </w:rPr>
              <w:t>_____</w:t>
            </w:r>
            <w:r w:rsidRPr="00445022">
              <w:rPr>
                <w:rFonts w:ascii="Times New Roman" w:eastAsia="Times New Roman" w:hAnsi="Times New Roman" w:cs="Times New Roman"/>
                <w:b/>
                <w:bCs/>
                <w:color w:val="000000"/>
                <w:lang w:eastAsia="ru-RU"/>
              </w:rPr>
              <w:t>»</w:t>
            </w:r>
            <w:r w:rsidRPr="00212F41">
              <w:rPr>
                <w:rFonts w:ascii="Times New Roman" w:eastAsia="Times New Roman" w:hAnsi="Times New Roman" w:cs="Times New Roman"/>
                <w:b/>
                <w:bCs/>
                <w:color w:val="000000"/>
                <w:lang w:eastAsia="ru-RU"/>
              </w:rPr>
              <w:t xml:space="preserve"> _____________202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F03CB2">
        <w:rPr>
          <w:rFonts w:ascii="Times New Roman" w:eastAsia="Times New Roman" w:hAnsi="Times New Roman" w:cs="Times New Roman"/>
          <w:lang w:eastAsia="ru-RU"/>
        </w:rPr>
        <w:t>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w:t>
      </w:r>
      <w:proofErr w:type="gramStart"/>
      <w:r w:rsidRPr="00AC7180">
        <w:rPr>
          <w:rFonts w:ascii="Times New Roman" w:eastAsia="Times New Roman" w:hAnsi="Times New Roman" w:cs="Times New Roman"/>
          <w:b/>
          <w:bCs/>
          <w:lang w:eastAsia="ru-RU"/>
        </w:rPr>
        <w:t>_  от</w:t>
      </w:r>
      <w:proofErr w:type="gramEnd"/>
      <w:r w:rsidRPr="00AC7180">
        <w:rPr>
          <w:rFonts w:ascii="Times New Roman" w:eastAsia="Times New Roman" w:hAnsi="Times New Roman" w:cs="Times New Roman"/>
          <w:b/>
          <w:bCs/>
          <w:lang w:eastAsia="ru-RU"/>
        </w:rPr>
        <w:t xml:space="preserve"> "______"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w:t>
      </w:r>
      <w:r w:rsidR="00445022">
        <w:rPr>
          <w:rFonts w:ascii="Times New Roman" w:eastAsia="Times New Roman" w:hAnsi="Times New Roman" w:cs="Times New Roman"/>
          <w:lang w:eastAsia="ru-RU"/>
        </w:rPr>
        <w:t>26</w:t>
      </w:r>
      <w:r w:rsidRPr="00AC7180">
        <w:rPr>
          <w:rFonts w:ascii="Times New Roman" w:eastAsia="Times New Roman" w:hAnsi="Times New Roman" w:cs="Times New Roman"/>
          <w:lang w:eastAsia="ru-RU"/>
        </w:rPr>
        <w:t>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p w:rsidR="00445022" w:rsidRDefault="00445022" w:rsidP="00952FEA">
      <w:pPr>
        <w:spacing w:after="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ПОСТАВЩИК:</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ИНН/КПП:  </w:t>
      </w:r>
    </w:p>
    <w:p w:rsidR="00445022" w:rsidRPr="00AC7180" w:rsidRDefault="00445022" w:rsidP="00445022">
      <w:pPr>
        <w:spacing w:after="0" w:line="240" w:lineRule="auto"/>
        <w:jc w:val="both"/>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Протокол конкурентной процедуры №       дата</w:t>
      </w:r>
    </w:p>
    <w:p w:rsidR="00445022" w:rsidRPr="00AC7180" w:rsidRDefault="00445022" w:rsidP="00952FEA">
      <w:pPr>
        <w:spacing w:after="0" w:line="240" w:lineRule="auto"/>
        <w:rPr>
          <w:rFonts w:ascii="Times New Roman" w:eastAsia="Times New Roman" w:hAnsi="Times New Roman" w:cs="Times New Roman"/>
          <w:lang w:eastAsia="ru-RU"/>
        </w:rPr>
      </w:pP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sidRPr="00BD615D">
        <w:rPr>
          <w:rFonts w:ascii="Times New Roman" w:eastAsia="Times New Roman" w:hAnsi="Times New Roman" w:cs="Times New Roman"/>
          <w:sz w:val="24"/>
          <w:szCs w:val="24"/>
          <w:lang w:eastAsia="ru-RU"/>
        </w:rPr>
        <w:t>НДС,  составляет</w:t>
      </w:r>
      <w:proofErr w:type="gramEnd"/>
      <w:r w:rsidRPr="00BD615D">
        <w:rPr>
          <w:rFonts w:ascii="Times New Roman" w:eastAsia="Times New Roman" w:hAnsi="Times New Roman" w:cs="Times New Roman"/>
          <w:sz w:val="24"/>
          <w:szCs w:val="24"/>
          <w:lang w:eastAsia="ru-RU"/>
        </w:rPr>
        <w:t xml:space="preserve">: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w:t>
      </w:r>
      <w:proofErr w:type="gramStart"/>
      <w:r w:rsidRPr="00BD615D">
        <w:rPr>
          <w:rFonts w:ascii="Times New Roman" w:eastAsia="Times New Roman" w:hAnsi="Times New Roman" w:cs="Times New Roman"/>
          <w:i/>
          <w:sz w:val="24"/>
          <w:szCs w:val="24"/>
          <w:lang w:eastAsia="ru-RU"/>
        </w:rPr>
        <w:t>_(</w:t>
      </w:r>
      <w:proofErr w:type="gramEnd"/>
      <w:r w:rsidRPr="00BD615D">
        <w:rPr>
          <w:rFonts w:ascii="Times New Roman" w:eastAsia="Times New Roman" w:hAnsi="Times New Roman" w:cs="Times New Roman"/>
          <w:i/>
          <w:sz w:val="24"/>
          <w:szCs w:val="24"/>
          <w:lang w:eastAsia="ru-RU"/>
        </w:rPr>
        <w:t>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533E18">
              <w:rPr>
                <w:rFonts w:ascii="Times New Roman" w:eastAsia="Times New Roman" w:hAnsi="Times New Roman" w:cs="Times New Roman"/>
                <w:b/>
                <w:bCs/>
                <w:color w:val="000000"/>
                <w:u w:val="single"/>
                <w:lang w:eastAsia="ru-RU"/>
              </w:rPr>
              <w:t>«_____» _____________</w:t>
            </w:r>
            <w:r w:rsidRPr="006851CC">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E76C81" w:rsidRDefault="00777709" w:rsidP="00223AB4">
      <w:pPr>
        <w:spacing w:after="0" w:line="240" w:lineRule="auto"/>
        <w:jc w:val="right"/>
        <w:rPr>
          <w:rFonts w:ascii="Times New Roman" w:hAnsi="Times New Roman" w:cs="Times New Roman"/>
        </w:rPr>
      </w:pPr>
      <w:r w:rsidRPr="00E76C81">
        <w:rPr>
          <w:rFonts w:ascii="Times New Roman" w:hAnsi="Times New Roman" w:cs="Times New Roman"/>
        </w:rPr>
        <w:t xml:space="preserve">Приложение </w:t>
      </w:r>
      <w:r w:rsidR="00B36E88" w:rsidRPr="00E76C81">
        <w:rPr>
          <w:rFonts w:ascii="Times New Roman" w:hAnsi="Times New Roman" w:cs="Times New Roman"/>
        </w:rPr>
        <w:t xml:space="preserve">№ </w:t>
      </w:r>
      <w:r w:rsidRPr="00E76C81">
        <w:rPr>
          <w:rFonts w:ascii="Times New Roman" w:hAnsi="Times New Roman" w:cs="Times New Roman"/>
        </w:rPr>
        <w:t xml:space="preserve">4 </w:t>
      </w:r>
    </w:p>
    <w:p w:rsidR="00C659B6" w:rsidRPr="00E76C81" w:rsidRDefault="00777709" w:rsidP="00223AB4">
      <w:pPr>
        <w:spacing w:after="0" w:line="240" w:lineRule="auto"/>
        <w:jc w:val="right"/>
        <w:rPr>
          <w:rFonts w:ascii="Times New Roman" w:hAnsi="Times New Roman" w:cs="Times New Roman"/>
        </w:rPr>
      </w:pPr>
      <w:r w:rsidRPr="00E76C81">
        <w:rPr>
          <w:rFonts w:ascii="Times New Roman" w:hAnsi="Times New Roman" w:cs="Times New Roman"/>
        </w:rPr>
        <w:t>к Договору поставки</w:t>
      </w:r>
      <w:r w:rsidR="008C74DD" w:rsidRPr="00E76C81">
        <w:rPr>
          <w:rFonts w:ascii="Times New Roman" w:hAnsi="Times New Roman" w:cs="Times New Roman"/>
        </w:rPr>
        <w:t xml:space="preserve"> </w:t>
      </w:r>
    </w:p>
    <w:p w:rsidR="00223AB4" w:rsidRPr="00E76C81" w:rsidRDefault="008C74DD" w:rsidP="00223AB4">
      <w:pPr>
        <w:spacing w:after="0" w:line="240" w:lineRule="auto"/>
        <w:jc w:val="right"/>
        <w:rPr>
          <w:rFonts w:ascii="Times New Roman" w:hAnsi="Times New Roman" w:cs="Times New Roman"/>
        </w:rPr>
      </w:pPr>
      <w:r w:rsidRPr="00E76C81">
        <w:rPr>
          <w:rFonts w:ascii="Times New Roman" w:hAnsi="Times New Roman" w:cs="Times New Roman"/>
        </w:rPr>
        <w:t xml:space="preserve">№ </w:t>
      </w:r>
      <w:r w:rsidR="00BD615D" w:rsidRPr="00E76C81">
        <w:rPr>
          <w:rFonts w:ascii="Times New Roman" w:hAnsi="Times New Roman" w:cs="Times New Roman"/>
        </w:rPr>
        <w:t>___</w:t>
      </w:r>
      <w:r w:rsidR="00006531" w:rsidRPr="00E76C81">
        <w:rPr>
          <w:rFonts w:ascii="Times New Roman" w:hAnsi="Times New Roman" w:cs="Times New Roman"/>
        </w:rPr>
        <w:t>от «__</w:t>
      </w:r>
      <w:proofErr w:type="gramStart"/>
      <w:r w:rsidR="00006531" w:rsidRPr="00E76C81">
        <w:rPr>
          <w:rFonts w:ascii="Times New Roman" w:hAnsi="Times New Roman" w:cs="Times New Roman"/>
        </w:rPr>
        <w:t>_»_</w:t>
      </w:r>
      <w:proofErr w:type="gramEnd"/>
      <w:r w:rsidR="00006531" w:rsidRPr="00E76C81">
        <w:rPr>
          <w:rFonts w:ascii="Times New Roman" w:hAnsi="Times New Roman" w:cs="Times New Roman"/>
        </w:rPr>
        <w:t>_______ 20</w:t>
      </w:r>
      <w:r w:rsidR="00E76C81">
        <w:rPr>
          <w:rFonts w:ascii="Times New Roman" w:hAnsi="Times New Roman" w:cs="Times New Roman"/>
        </w:rPr>
        <w:t>26</w:t>
      </w:r>
      <w:r w:rsidR="00223AB4" w:rsidRPr="00E76C81">
        <w:rPr>
          <w:rFonts w:ascii="Times New Roman" w:hAnsi="Times New Roman" w:cs="Times New Roman"/>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proofErr w:type="gramStart"/>
      <w:r w:rsidRPr="00FB2978">
        <w:rPr>
          <w:rFonts w:ascii="Times New Roman" w:eastAsia="Times New Roman" w:hAnsi="Times New Roman" w:cs="Times New Roman"/>
          <w:lang w:eastAsia="ru-RU"/>
        </w:rPr>
        <w:t>150003  г.</w:t>
      </w:r>
      <w:proofErr w:type="gramEnd"/>
      <w:r w:rsidRPr="00FB2978">
        <w:rPr>
          <w:rFonts w:ascii="Times New Roman" w:eastAsia="Times New Roman" w:hAnsi="Times New Roman" w:cs="Times New Roman"/>
          <w:lang w:eastAsia="ru-RU"/>
        </w:rPr>
        <w:t xml:space="preserve"> Ярославль, ул. Воинова, д.12</w:t>
      </w:r>
    </w:p>
    <w:p w:rsid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445022" w:rsidRDefault="00445022" w:rsidP="00223AB4">
      <w:pPr>
        <w:spacing w:after="0" w:line="240" w:lineRule="auto"/>
        <w:ind w:left="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ПОСТАВЩИК:</w:t>
      </w:r>
    </w:p>
    <w:p w:rsidR="00445022"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Место нахождения юридического лица:</w:t>
      </w:r>
    </w:p>
    <w:p w:rsidR="00445022" w:rsidRPr="00FB2978"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ИНН/КПП:</w:t>
      </w:r>
    </w:p>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BD615D" w:rsidP="00445022">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C659B6">
      <w:pPr>
        <w:tabs>
          <w:tab w:val="left" w:pos="709"/>
          <w:tab w:val="left" w:pos="2856"/>
        </w:tabs>
        <w:suppressAutoHyphen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E76C81">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C659B6">
        <w:rPr>
          <w:rFonts w:ascii="Times New Roman" w:hAnsi="Times New Roman" w:cs="Times New Roman"/>
          <w:sz w:val="24"/>
          <w:szCs w:val="24"/>
        </w:rPr>
        <w:t xml:space="preserve"> от «__</w:t>
      </w:r>
      <w:proofErr w:type="gramStart"/>
      <w:r w:rsidR="00C659B6">
        <w:rPr>
          <w:rFonts w:ascii="Times New Roman" w:hAnsi="Times New Roman" w:cs="Times New Roman"/>
          <w:sz w:val="24"/>
          <w:szCs w:val="24"/>
        </w:rPr>
        <w:t>_»_</w:t>
      </w:r>
      <w:proofErr w:type="gramEnd"/>
      <w:r w:rsidR="00C659B6">
        <w:rPr>
          <w:rFonts w:ascii="Times New Roman" w:hAnsi="Times New Roman" w:cs="Times New Roman"/>
          <w:sz w:val="24"/>
          <w:szCs w:val="24"/>
        </w:rPr>
        <w:t>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E76C81">
        <w:rPr>
          <w:rFonts w:ascii="Times New Roman" w:hAnsi="Times New Roman" w:cs="Times New Roman"/>
          <w:sz w:val="24"/>
          <w:szCs w:val="24"/>
        </w:rPr>
        <w:t xml:space="preserve">26 </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445022"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w:t>
      </w:r>
      <w:r w:rsidR="00445022">
        <w:rPr>
          <w:rFonts w:ascii="Times New Roman" w:eastAsia="Times New Roman" w:hAnsi="Times New Roman" w:cs="Times New Roman"/>
          <w:sz w:val="24"/>
          <w:szCs w:val="24"/>
          <w:lang w:eastAsia="ru-RU"/>
        </w:rPr>
        <w:t>поставки</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E76C81">
        <w:rPr>
          <w:rFonts w:ascii="Times New Roman" w:eastAsia="Times New Roman" w:hAnsi="Times New Roman" w:cs="Times New Roman"/>
          <w:sz w:val="24"/>
          <w:szCs w:val="24"/>
          <w:lang w:eastAsia="ru-RU"/>
        </w:rPr>
        <w:t>26</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533E18">
              <w:rPr>
                <w:rFonts w:ascii="Times New Roman" w:eastAsia="Times New Roman" w:hAnsi="Times New Roman" w:cs="Times New Roman"/>
                <w:b/>
                <w:bCs/>
                <w:u w:val="single"/>
                <w:lang w:eastAsia="ru-RU"/>
              </w:rPr>
              <w:t>«_____» _____________</w:t>
            </w:r>
            <w:r w:rsidRPr="00ED2E6C">
              <w:rPr>
                <w:rFonts w:ascii="Times New Roman" w:eastAsia="Times New Roman" w:hAnsi="Times New Roman" w:cs="Times New Roman"/>
                <w:b/>
                <w:bCs/>
                <w:lang w:eastAsia="ru-RU"/>
              </w:rPr>
              <w:t>202</w:t>
            </w:r>
            <w:r w:rsidR="008A0B4F">
              <w:rPr>
                <w:rFonts w:ascii="Times New Roman" w:eastAsia="Times New Roman" w:hAnsi="Times New Roman" w:cs="Times New Roman"/>
                <w:b/>
                <w:bCs/>
                <w:lang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078A8"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8A8">
        <w:rPr>
          <w:rFonts w:ascii="Times New Roman" w:hAnsi="Times New Roman" w:cs="Times New Roman"/>
        </w:rPr>
        <w:t xml:space="preserve">поставки </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w:t>
      </w:r>
      <w:r w:rsidR="009070D9" w:rsidRPr="00FC7A11">
        <w:rPr>
          <w:rFonts w:ascii="Times New Roman" w:hAnsi="Times New Roman" w:cs="Times New Roman"/>
        </w:rPr>
        <w:t xml:space="preserve"> </w:t>
      </w:r>
      <w:r w:rsidR="003D7CB0" w:rsidRPr="00FC7A11">
        <w:rPr>
          <w:rFonts w:ascii="Times New Roman" w:hAnsi="Times New Roman" w:cs="Times New Roman"/>
        </w:rPr>
        <w:t>_</w:t>
      </w:r>
      <w:proofErr w:type="gramStart"/>
      <w:r w:rsidR="003D7CB0" w:rsidRPr="00FC7A11">
        <w:rPr>
          <w:rFonts w:ascii="Times New Roman" w:hAnsi="Times New Roman" w:cs="Times New Roman"/>
        </w:rPr>
        <w:t>_</w:t>
      </w:r>
      <w:r w:rsidRPr="00FC7A11">
        <w:rPr>
          <w:rFonts w:ascii="Times New Roman" w:hAnsi="Times New Roman" w:cs="Times New Roman"/>
        </w:rPr>
        <w:t xml:space="preserve">  от</w:t>
      </w:r>
      <w:proofErr w:type="gramEnd"/>
      <w:r w:rsidRPr="00FC7A11">
        <w:rPr>
          <w:rFonts w:ascii="Times New Roman" w:hAnsi="Times New Roman" w:cs="Times New Roman"/>
        </w:rPr>
        <w:t xml:space="preserve"> «__» _______ 202</w:t>
      </w:r>
      <w:r w:rsidR="008A0B4F">
        <w:rPr>
          <w:rFonts w:ascii="Times New Roman" w:hAnsi="Times New Roman" w:cs="Times New Roman"/>
        </w:rPr>
        <w:t>6</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w:t>
            </w:r>
            <w:r w:rsidR="009078A8">
              <w:rPr>
                <w:rFonts w:ascii="Times New Roman" w:eastAsia="Times New Roman" w:hAnsi="Times New Roman" w:cs="Times New Roman"/>
                <w:i/>
                <w:lang w:eastAsia="ru-RU"/>
              </w:rPr>
              <w:t xml:space="preserve">                   </w:t>
            </w: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9078A8" w:rsidP="003D7CB0">
            <w:pPr>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3D7CB0"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r>
    </w:tbl>
    <w:p w:rsidR="004F429F" w:rsidRPr="00A1470E" w:rsidRDefault="009614BF" w:rsidP="009078A8">
      <w:pPr>
        <w:tabs>
          <w:tab w:val="left" w:pos="2492"/>
        </w:tabs>
        <w:jc w:val="center"/>
        <w:rPr>
          <w:rFonts w:ascii="Times New Roman" w:eastAsia="Calibri" w:hAnsi="Times New Roman" w:cs="Times New Roman"/>
          <w:sz w:val="24"/>
          <w:szCs w:val="24"/>
          <w:lang w:eastAsia="ru-RU"/>
        </w:rPr>
      </w:pPr>
      <w:r w:rsidRPr="009078A8">
        <w:rPr>
          <w:rFonts w:ascii="Times New Roman" w:hAnsi="Times New Roman" w:cs="Times New Roman"/>
          <w:b/>
        </w:rPr>
        <w:t>Форма универсального передаточного документа</w:t>
      </w: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857" w:rsidRDefault="00B47857" w:rsidP="00FD7DC1">
      <w:pPr>
        <w:spacing w:after="0" w:line="240" w:lineRule="auto"/>
      </w:pPr>
      <w:r>
        <w:separator/>
      </w:r>
    </w:p>
  </w:endnote>
  <w:endnote w:type="continuationSeparator" w:id="0">
    <w:p w:rsidR="00B47857" w:rsidRDefault="00B47857" w:rsidP="00FD7DC1">
      <w:pPr>
        <w:spacing w:after="0" w:line="240" w:lineRule="auto"/>
      </w:pPr>
      <w:r>
        <w:continuationSeparator/>
      </w:r>
    </w:p>
  </w:endnote>
  <w:endnote w:type="continuationNotice" w:id="1">
    <w:p w:rsidR="00B47857" w:rsidRDefault="00B478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Pr="00EC62F1" w:rsidRDefault="00445022"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857" w:rsidRDefault="00B47857" w:rsidP="00FD7DC1">
      <w:pPr>
        <w:spacing w:after="0" w:line="240" w:lineRule="auto"/>
      </w:pPr>
      <w:r>
        <w:separator/>
      </w:r>
    </w:p>
  </w:footnote>
  <w:footnote w:type="continuationSeparator" w:id="0">
    <w:p w:rsidR="00B47857" w:rsidRDefault="00B47857" w:rsidP="00FD7DC1">
      <w:pPr>
        <w:spacing w:after="0" w:line="240" w:lineRule="auto"/>
      </w:pPr>
      <w:r>
        <w:continuationSeparator/>
      </w:r>
    </w:p>
  </w:footnote>
  <w:footnote w:type="continuationNotice" w:id="1">
    <w:p w:rsidR="00B47857" w:rsidRDefault="00B478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445022" w:rsidRDefault="00445022">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Pr="00DB7511" w:rsidRDefault="00445022"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pPr>
      <w:pStyle w:val="af2"/>
      <w:jc w:val="center"/>
    </w:pPr>
  </w:p>
  <w:p w:rsidR="00445022" w:rsidRDefault="00445022">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Pr="009614BF" w:rsidRDefault="00445022"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606A"/>
    <w:rsid w:val="001560D7"/>
    <w:rsid w:val="001571F6"/>
    <w:rsid w:val="00157236"/>
    <w:rsid w:val="00161DF3"/>
    <w:rsid w:val="00162662"/>
    <w:rsid w:val="00162E1B"/>
    <w:rsid w:val="001658BA"/>
    <w:rsid w:val="00167080"/>
    <w:rsid w:val="0016736E"/>
    <w:rsid w:val="001674F8"/>
    <w:rsid w:val="0017054C"/>
    <w:rsid w:val="00170F37"/>
    <w:rsid w:val="00172CC6"/>
    <w:rsid w:val="00182BAA"/>
    <w:rsid w:val="00182C25"/>
    <w:rsid w:val="001832C3"/>
    <w:rsid w:val="001833BD"/>
    <w:rsid w:val="00184D74"/>
    <w:rsid w:val="0018576B"/>
    <w:rsid w:val="001863DB"/>
    <w:rsid w:val="00186FC7"/>
    <w:rsid w:val="001911AF"/>
    <w:rsid w:val="00191976"/>
    <w:rsid w:val="001925B6"/>
    <w:rsid w:val="00192DAB"/>
    <w:rsid w:val="00193D11"/>
    <w:rsid w:val="00194256"/>
    <w:rsid w:val="001957A0"/>
    <w:rsid w:val="001967AE"/>
    <w:rsid w:val="001977B8"/>
    <w:rsid w:val="00197A9B"/>
    <w:rsid w:val="00197FD6"/>
    <w:rsid w:val="001A08E4"/>
    <w:rsid w:val="001A19A3"/>
    <w:rsid w:val="001A21F9"/>
    <w:rsid w:val="001A28CE"/>
    <w:rsid w:val="001A4074"/>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4D46"/>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25B"/>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606E"/>
    <w:rsid w:val="00336FA1"/>
    <w:rsid w:val="00342032"/>
    <w:rsid w:val="00342EEB"/>
    <w:rsid w:val="00343D69"/>
    <w:rsid w:val="00344D19"/>
    <w:rsid w:val="003462FF"/>
    <w:rsid w:val="00346667"/>
    <w:rsid w:val="00346714"/>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55C5"/>
    <w:rsid w:val="00386625"/>
    <w:rsid w:val="003878CB"/>
    <w:rsid w:val="003908E3"/>
    <w:rsid w:val="00390D81"/>
    <w:rsid w:val="00390F82"/>
    <w:rsid w:val="00391439"/>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400EE"/>
    <w:rsid w:val="00443672"/>
    <w:rsid w:val="004439F1"/>
    <w:rsid w:val="00444A68"/>
    <w:rsid w:val="00445022"/>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A775A"/>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C"/>
    <w:rsid w:val="005129E7"/>
    <w:rsid w:val="00512DEC"/>
    <w:rsid w:val="00513BF6"/>
    <w:rsid w:val="005154F5"/>
    <w:rsid w:val="005158EE"/>
    <w:rsid w:val="0051654A"/>
    <w:rsid w:val="0051703E"/>
    <w:rsid w:val="00517502"/>
    <w:rsid w:val="0051751C"/>
    <w:rsid w:val="00526228"/>
    <w:rsid w:val="005307D4"/>
    <w:rsid w:val="00530F49"/>
    <w:rsid w:val="005311F2"/>
    <w:rsid w:val="00531837"/>
    <w:rsid w:val="005318C3"/>
    <w:rsid w:val="005328EC"/>
    <w:rsid w:val="00532B79"/>
    <w:rsid w:val="005336C9"/>
    <w:rsid w:val="00533E18"/>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46A"/>
    <w:rsid w:val="00585712"/>
    <w:rsid w:val="00585E58"/>
    <w:rsid w:val="00590957"/>
    <w:rsid w:val="00591AAC"/>
    <w:rsid w:val="00594FA8"/>
    <w:rsid w:val="00595040"/>
    <w:rsid w:val="00596845"/>
    <w:rsid w:val="005A08C6"/>
    <w:rsid w:val="005A32F0"/>
    <w:rsid w:val="005A58F1"/>
    <w:rsid w:val="005A5CD5"/>
    <w:rsid w:val="005A617E"/>
    <w:rsid w:val="005A6319"/>
    <w:rsid w:val="005B067E"/>
    <w:rsid w:val="005B0C23"/>
    <w:rsid w:val="005B54DF"/>
    <w:rsid w:val="005B553D"/>
    <w:rsid w:val="005B6C2C"/>
    <w:rsid w:val="005B6D60"/>
    <w:rsid w:val="005B7275"/>
    <w:rsid w:val="005B79BE"/>
    <w:rsid w:val="005C2355"/>
    <w:rsid w:val="005C23A5"/>
    <w:rsid w:val="005C473B"/>
    <w:rsid w:val="005C4FB6"/>
    <w:rsid w:val="005C5F5D"/>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A0F20"/>
    <w:rsid w:val="006A1B30"/>
    <w:rsid w:val="006A2C3D"/>
    <w:rsid w:val="006A3234"/>
    <w:rsid w:val="006A5B16"/>
    <w:rsid w:val="006A64B2"/>
    <w:rsid w:val="006A77F7"/>
    <w:rsid w:val="006A7AFF"/>
    <w:rsid w:val="006A7FA3"/>
    <w:rsid w:val="006B113A"/>
    <w:rsid w:val="006B2380"/>
    <w:rsid w:val="006B367A"/>
    <w:rsid w:val="006B3797"/>
    <w:rsid w:val="006B447C"/>
    <w:rsid w:val="006B4851"/>
    <w:rsid w:val="006B7513"/>
    <w:rsid w:val="006B78BF"/>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674B2"/>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751"/>
    <w:rsid w:val="008230A4"/>
    <w:rsid w:val="008235AF"/>
    <w:rsid w:val="008240E6"/>
    <w:rsid w:val="008259FC"/>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6D3"/>
    <w:rsid w:val="008917B5"/>
    <w:rsid w:val="00892637"/>
    <w:rsid w:val="00895886"/>
    <w:rsid w:val="0089656D"/>
    <w:rsid w:val="008A0B4F"/>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90017E"/>
    <w:rsid w:val="009002D1"/>
    <w:rsid w:val="0090073B"/>
    <w:rsid w:val="00901017"/>
    <w:rsid w:val="00903183"/>
    <w:rsid w:val="00904BB2"/>
    <w:rsid w:val="00905360"/>
    <w:rsid w:val="009070D9"/>
    <w:rsid w:val="00907323"/>
    <w:rsid w:val="009078A8"/>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7CB"/>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2C88"/>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1CD2"/>
    <w:rsid w:val="00A229FC"/>
    <w:rsid w:val="00A22B50"/>
    <w:rsid w:val="00A23076"/>
    <w:rsid w:val="00A237F2"/>
    <w:rsid w:val="00A263C0"/>
    <w:rsid w:val="00A31D94"/>
    <w:rsid w:val="00A326C9"/>
    <w:rsid w:val="00A33D19"/>
    <w:rsid w:val="00A40753"/>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5EB8"/>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47857"/>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97141"/>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BF68D8"/>
    <w:rsid w:val="00C0101A"/>
    <w:rsid w:val="00C01A5D"/>
    <w:rsid w:val="00C024BB"/>
    <w:rsid w:val="00C029C1"/>
    <w:rsid w:val="00C03B82"/>
    <w:rsid w:val="00C06C1D"/>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B65"/>
    <w:rsid w:val="00C91FFF"/>
    <w:rsid w:val="00C92700"/>
    <w:rsid w:val="00C93994"/>
    <w:rsid w:val="00C95E7B"/>
    <w:rsid w:val="00C95E9E"/>
    <w:rsid w:val="00C95FB3"/>
    <w:rsid w:val="00C9611F"/>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238B"/>
    <w:rsid w:val="00CC7F43"/>
    <w:rsid w:val="00CD1C66"/>
    <w:rsid w:val="00CD2CB3"/>
    <w:rsid w:val="00CD397B"/>
    <w:rsid w:val="00CD3C26"/>
    <w:rsid w:val="00CD4541"/>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6340"/>
    <w:rsid w:val="00D170DE"/>
    <w:rsid w:val="00D1712C"/>
    <w:rsid w:val="00D17857"/>
    <w:rsid w:val="00D17C1F"/>
    <w:rsid w:val="00D205B2"/>
    <w:rsid w:val="00D20EA3"/>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56B9"/>
    <w:rsid w:val="00D559F9"/>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945"/>
    <w:rsid w:val="00DD1B8D"/>
    <w:rsid w:val="00DD1FA9"/>
    <w:rsid w:val="00DD2569"/>
    <w:rsid w:val="00DD269B"/>
    <w:rsid w:val="00DD4666"/>
    <w:rsid w:val="00DD645B"/>
    <w:rsid w:val="00DD742A"/>
    <w:rsid w:val="00DD7B97"/>
    <w:rsid w:val="00DE0440"/>
    <w:rsid w:val="00DE2563"/>
    <w:rsid w:val="00DE335E"/>
    <w:rsid w:val="00DE3E1D"/>
    <w:rsid w:val="00DE4A97"/>
    <w:rsid w:val="00DE6516"/>
    <w:rsid w:val="00DE6789"/>
    <w:rsid w:val="00DE719D"/>
    <w:rsid w:val="00DF2897"/>
    <w:rsid w:val="00DF2944"/>
    <w:rsid w:val="00DF2C70"/>
    <w:rsid w:val="00DF3C87"/>
    <w:rsid w:val="00E017CF"/>
    <w:rsid w:val="00E02284"/>
    <w:rsid w:val="00E04A39"/>
    <w:rsid w:val="00E0550C"/>
    <w:rsid w:val="00E05912"/>
    <w:rsid w:val="00E059E6"/>
    <w:rsid w:val="00E05CFF"/>
    <w:rsid w:val="00E05E3B"/>
    <w:rsid w:val="00E06526"/>
    <w:rsid w:val="00E070B4"/>
    <w:rsid w:val="00E07851"/>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47C7C"/>
    <w:rsid w:val="00E50369"/>
    <w:rsid w:val="00E5043B"/>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6C81"/>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223C"/>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083B"/>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3CB2"/>
    <w:rsid w:val="00F04712"/>
    <w:rsid w:val="00F04F4B"/>
    <w:rsid w:val="00F058CF"/>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1C6A"/>
    <w:rsid w:val="00FC25DB"/>
    <w:rsid w:val="00FC449B"/>
    <w:rsid w:val="00FC4D45"/>
    <w:rsid w:val="00FC69EC"/>
    <w:rsid w:val="00FC71AC"/>
    <w:rsid w:val="00FC7701"/>
    <w:rsid w:val="00FC7A11"/>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0AB6BF"/>
  <w15:docId w15:val="{E91C42D7-87BF-4936-A3BD-DB100115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2ABED-C398-4E81-AA5B-08728A7B8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9744</Words>
  <Characters>55547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Огарь Светлана Михайловна</cp:lastModifiedBy>
  <cp:revision>11</cp:revision>
  <cp:lastPrinted>2024-03-14T07:41:00Z</cp:lastPrinted>
  <dcterms:created xsi:type="dcterms:W3CDTF">2025-05-14T08:32:00Z</dcterms:created>
  <dcterms:modified xsi:type="dcterms:W3CDTF">2026-06-16T05:46:00Z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